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501CF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6501CF">
        <w:rPr>
          <w:lang w:val="en-US" w:eastAsia="ar-SA"/>
        </w:rPr>
        <w:t>1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9154AC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bookmarkStart w:id="4" w:name="_GoBack"/>
      <w:bookmarkEnd w:id="4"/>
      <w:r w:rsidRPr="007C588D">
        <w:rPr>
          <w:color w:val="0033CC"/>
          <w:sz w:val="24"/>
          <w:szCs w:val="24"/>
          <w:lang w:eastAsia="ru-RU"/>
        </w:rPr>
        <w:t>справочник 39.Справочник КПМУ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32903335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6501CF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01CF">
      <w:rPr>
        <w:noProof/>
      </w:rPr>
      <w:t>6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B52F-E130-417E-98EB-520BF66A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58</Pages>
  <Words>9630</Words>
  <Characters>54896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25</cp:revision>
  <cp:lastPrinted>2023-06-16T06:20:00Z</cp:lastPrinted>
  <dcterms:created xsi:type="dcterms:W3CDTF">2022-09-06T06:26:00Z</dcterms:created>
  <dcterms:modified xsi:type="dcterms:W3CDTF">2023-08-25T11:50:00Z</dcterms:modified>
</cp:coreProperties>
</file>